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B46B9" w14:textId="66019ED7" w:rsidR="008E05F4" w:rsidRPr="008E05F4" w:rsidRDefault="008E05F4" w:rsidP="008E05F4">
      <w:pPr>
        <w:jc w:val="center"/>
        <w:rPr>
          <w:rFonts w:asciiTheme="minorHAnsi" w:hAnsiTheme="minorHAnsi" w:cstheme="minorHAnsi"/>
          <w:b/>
          <w:bCs/>
          <w:sz w:val="36"/>
          <w:szCs w:val="36"/>
          <w:u w:val="single"/>
        </w:rPr>
      </w:pPr>
      <w:r w:rsidRPr="008E05F4">
        <w:rPr>
          <w:rFonts w:asciiTheme="minorHAnsi" w:hAnsiTheme="minorHAnsi" w:cstheme="minorHAnsi"/>
          <w:b/>
          <w:bCs/>
          <w:sz w:val="36"/>
          <w:szCs w:val="36"/>
          <w:u w:val="single"/>
        </w:rPr>
        <w:t>WHAT YOU NEED TO BRING WITH YOU</w:t>
      </w:r>
      <w:r w:rsidR="00EC146C">
        <w:rPr>
          <w:rFonts w:asciiTheme="minorHAnsi" w:hAnsiTheme="minorHAnsi" w:cstheme="minorHAnsi"/>
          <w:b/>
          <w:bCs/>
          <w:sz w:val="36"/>
          <w:szCs w:val="36"/>
          <w:u w:val="single"/>
        </w:rPr>
        <w:t xml:space="preserve"> Mod 2</w:t>
      </w:r>
    </w:p>
    <w:p w14:paraId="67551DD1" w14:textId="77777777" w:rsidR="008E05F4" w:rsidRPr="008E05F4" w:rsidRDefault="008E05F4" w:rsidP="008E05F4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4765C972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</w:rPr>
      </w:pPr>
      <w:r w:rsidRPr="008E05F4">
        <w:rPr>
          <w:rFonts w:asciiTheme="minorHAnsi" w:hAnsiTheme="minorHAnsi" w:cstheme="minorHAnsi"/>
          <w:b/>
          <w:bCs/>
          <w:iCs/>
        </w:rPr>
        <w:t>Stationery</w:t>
      </w:r>
    </w:p>
    <w:p w14:paraId="26EDF12F" w14:textId="77777777" w:rsidR="008E05F4" w:rsidRPr="008E05F4" w:rsidRDefault="008E05F4" w:rsidP="008E05F4">
      <w:pPr>
        <w:numPr>
          <w:ilvl w:val="1"/>
          <w:numId w:val="2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A Bible to mark</w:t>
      </w:r>
    </w:p>
    <w:p w14:paraId="6C355B64" w14:textId="77777777" w:rsidR="008E05F4" w:rsidRPr="008E05F4" w:rsidRDefault="008E05F4" w:rsidP="008E05F4">
      <w:pPr>
        <w:numPr>
          <w:ilvl w:val="1"/>
          <w:numId w:val="2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Colour Pens / High-</w:t>
      </w:r>
      <w:r w:rsidRPr="008E05F4">
        <w:rPr>
          <w:rFonts w:asciiTheme="minorHAnsi" w:hAnsiTheme="minorHAnsi" w:cstheme="minorHAnsi"/>
          <w:lang w:val="en-US"/>
        </w:rPr>
        <w:t>lighters</w:t>
      </w:r>
      <w:r w:rsidRPr="008E05F4">
        <w:rPr>
          <w:rFonts w:asciiTheme="minorHAnsi" w:hAnsiTheme="minorHAnsi" w:cstheme="minorHAnsi"/>
        </w:rPr>
        <w:t xml:space="preserve"> for Bible marking (optional)</w:t>
      </w:r>
    </w:p>
    <w:p w14:paraId="55FFF08E" w14:textId="77777777" w:rsidR="008E05F4" w:rsidRPr="008E05F4" w:rsidRDefault="008E05F4" w:rsidP="008E05F4">
      <w:pPr>
        <w:numPr>
          <w:ilvl w:val="1"/>
          <w:numId w:val="2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 xml:space="preserve">Paper for </w:t>
      </w:r>
      <w:r w:rsidRPr="008E05F4">
        <w:rPr>
          <w:rFonts w:asciiTheme="minorHAnsi" w:hAnsiTheme="minorHAnsi" w:cstheme="minorHAnsi"/>
          <w:lang w:val="en-US"/>
        </w:rPr>
        <w:t>notes</w:t>
      </w:r>
      <w:r w:rsidRPr="008E05F4">
        <w:rPr>
          <w:rFonts w:asciiTheme="minorHAnsi" w:hAnsiTheme="minorHAnsi" w:cstheme="minorHAnsi"/>
        </w:rPr>
        <w:t xml:space="preserve"> (Exam pad)</w:t>
      </w:r>
    </w:p>
    <w:p w14:paraId="56BC60B6" w14:textId="77777777" w:rsidR="008E05F4" w:rsidRPr="008E05F4" w:rsidRDefault="008E05F4" w:rsidP="008E05F4">
      <w:pPr>
        <w:numPr>
          <w:ilvl w:val="1"/>
          <w:numId w:val="2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Pen and other stationary you may need</w:t>
      </w:r>
    </w:p>
    <w:p w14:paraId="13D6F9E4" w14:textId="77777777" w:rsidR="008E05F4" w:rsidRPr="008E05F4" w:rsidRDefault="008E05F4" w:rsidP="008E05F4">
      <w:pPr>
        <w:rPr>
          <w:rFonts w:asciiTheme="minorHAnsi" w:hAnsiTheme="minorHAnsi" w:cstheme="minorHAnsi"/>
          <w:b/>
          <w:bCs/>
          <w:sz w:val="18"/>
          <w:szCs w:val="18"/>
        </w:rPr>
      </w:pPr>
    </w:p>
    <w:p w14:paraId="393D5627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  <w:lang w:val="en-US"/>
        </w:rPr>
      </w:pPr>
      <w:r w:rsidRPr="008E05F4">
        <w:rPr>
          <w:rFonts w:asciiTheme="minorHAnsi" w:hAnsiTheme="minorHAnsi" w:cstheme="minorHAnsi"/>
          <w:b/>
          <w:bCs/>
          <w:iCs/>
        </w:rPr>
        <w:t xml:space="preserve">Bedding – will be </w:t>
      </w:r>
      <w:r w:rsidRPr="008E05F4">
        <w:rPr>
          <w:rFonts w:asciiTheme="minorHAnsi" w:hAnsiTheme="minorHAnsi" w:cstheme="minorHAnsi"/>
          <w:b/>
          <w:bCs/>
          <w:iCs/>
          <w:lang w:val="en-US"/>
        </w:rPr>
        <w:t>supplied</w:t>
      </w:r>
    </w:p>
    <w:p w14:paraId="011EE419" w14:textId="77777777" w:rsidR="008E05F4" w:rsidRPr="008E05F4" w:rsidRDefault="008E05F4" w:rsidP="008E05F4">
      <w:pPr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192142F7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  <w:lang w:val="en-US"/>
        </w:rPr>
      </w:pPr>
      <w:r w:rsidRPr="008E05F4">
        <w:rPr>
          <w:rFonts w:asciiTheme="minorHAnsi" w:hAnsiTheme="minorHAnsi" w:cstheme="minorHAnsi"/>
          <w:b/>
          <w:bCs/>
          <w:iCs/>
          <w:lang w:val="en-US"/>
        </w:rPr>
        <w:t>Towels</w:t>
      </w:r>
      <w:r w:rsidRPr="008E05F4">
        <w:rPr>
          <w:rFonts w:asciiTheme="minorHAnsi" w:hAnsiTheme="minorHAnsi" w:cstheme="minorHAnsi"/>
          <w:b/>
          <w:bCs/>
          <w:iCs/>
        </w:rPr>
        <w:t xml:space="preserve"> &amp; </w:t>
      </w:r>
      <w:r w:rsidRPr="008E05F4">
        <w:rPr>
          <w:rFonts w:asciiTheme="minorHAnsi" w:hAnsiTheme="minorHAnsi" w:cstheme="minorHAnsi"/>
          <w:b/>
          <w:bCs/>
          <w:iCs/>
          <w:lang w:val="en-US"/>
        </w:rPr>
        <w:t>Toiletries</w:t>
      </w:r>
    </w:p>
    <w:p w14:paraId="2C12B3D5" w14:textId="7F29FAFB" w:rsidR="008E05F4" w:rsidRDefault="008E05F4" w:rsidP="008E05F4">
      <w:pPr>
        <w:numPr>
          <w:ilvl w:val="1"/>
          <w:numId w:val="3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Bring as for personal use only</w:t>
      </w:r>
      <w:r w:rsidR="00517AC8">
        <w:rPr>
          <w:rFonts w:asciiTheme="minorHAnsi" w:hAnsiTheme="minorHAnsi" w:cstheme="minorHAnsi"/>
        </w:rPr>
        <w:t xml:space="preserve"> (septic tank appropriate)</w:t>
      </w:r>
    </w:p>
    <w:p w14:paraId="11303190" w14:textId="00EA2A86" w:rsidR="00962708" w:rsidRPr="008E05F4" w:rsidRDefault="00962708" w:rsidP="008E05F4">
      <w:pPr>
        <w:numPr>
          <w:ilvl w:val="1"/>
          <w:numId w:val="3"/>
        </w:numPr>
        <w:tabs>
          <w:tab w:val="left" w:pos="1080"/>
        </w:tabs>
        <w:rPr>
          <w:rFonts w:asciiTheme="minorHAnsi" w:hAnsiTheme="minorHAnsi" w:cstheme="minorHAnsi"/>
        </w:rPr>
      </w:pPr>
      <w:r w:rsidRPr="007933E1">
        <w:rPr>
          <w:rFonts w:ascii="Aptos" w:hAnsi="Aptos"/>
        </w:rPr>
        <w:t>Should you have dyed hair that may colour our bedding, please could we kindly ask you to bring a pillow case along that will protect our bedding from being stained. Thank you so much for understanding</w:t>
      </w:r>
    </w:p>
    <w:p w14:paraId="6489B6E6" w14:textId="77777777" w:rsidR="008E05F4" w:rsidRPr="008E05F4" w:rsidRDefault="008E05F4" w:rsidP="008E05F4">
      <w:pPr>
        <w:rPr>
          <w:rFonts w:asciiTheme="minorHAnsi" w:hAnsiTheme="minorHAnsi" w:cstheme="minorHAnsi"/>
          <w:sz w:val="18"/>
          <w:szCs w:val="18"/>
        </w:rPr>
      </w:pPr>
    </w:p>
    <w:p w14:paraId="123A86D0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  <w:lang w:val="en-US"/>
        </w:rPr>
      </w:pPr>
      <w:r w:rsidRPr="008E05F4">
        <w:rPr>
          <w:rFonts w:asciiTheme="minorHAnsi" w:hAnsiTheme="minorHAnsi" w:cstheme="minorHAnsi"/>
          <w:b/>
          <w:bCs/>
          <w:iCs/>
          <w:lang w:val="en-US"/>
        </w:rPr>
        <w:t>Accessories for Treatments (for Hydrotherapy training)</w:t>
      </w:r>
    </w:p>
    <w:p w14:paraId="6A528EE9" w14:textId="77777777" w:rsidR="008E05F4" w:rsidRPr="008E05F4" w:rsidRDefault="008E05F4" w:rsidP="008E05F4">
      <w:pPr>
        <w:numPr>
          <w:ilvl w:val="1"/>
          <w:numId w:val="4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Towel x 1</w:t>
      </w:r>
    </w:p>
    <w:p w14:paraId="741C02FD" w14:textId="66446211" w:rsidR="008E05F4" w:rsidRPr="008E05F4" w:rsidRDefault="008E05F4" w:rsidP="008E05F4">
      <w:pPr>
        <w:numPr>
          <w:ilvl w:val="1"/>
          <w:numId w:val="4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1 pair short</w:t>
      </w:r>
      <w:r>
        <w:rPr>
          <w:rFonts w:asciiTheme="minorHAnsi" w:hAnsiTheme="minorHAnsi" w:cstheme="minorHAnsi"/>
        </w:rPr>
        <w:t xml:space="preserve"> pants</w:t>
      </w:r>
      <w:r w:rsidRPr="008E05F4">
        <w:rPr>
          <w:rFonts w:asciiTheme="minorHAnsi" w:hAnsiTheme="minorHAnsi" w:cstheme="minorHAnsi"/>
        </w:rPr>
        <w:t xml:space="preserve"> (even shorty pyjamas will do)</w:t>
      </w:r>
    </w:p>
    <w:p w14:paraId="71ABA203" w14:textId="77777777" w:rsidR="008E05F4" w:rsidRPr="008E05F4" w:rsidRDefault="008E05F4" w:rsidP="008E05F4">
      <w:pPr>
        <w:numPr>
          <w:ilvl w:val="1"/>
          <w:numId w:val="4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1 short sleeved T-shirt</w:t>
      </w:r>
    </w:p>
    <w:p w14:paraId="607341E7" w14:textId="75B50509" w:rsidR="008E05F4" w:rsidRPr="008E05F4" w:rsidRDefault="008E05F4" w:rsidP="008E05F4">
      <w:pPr>
        <w:numPr>
          <w:ilvl w:val="1"/>
          <w:numId w:val="4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Long sleeve T-</w:t>
      </w:r>
      <w:r w:rsidRPr="008E05F4">
        <w:rPr>
          <w:rFonts w:asciiTheme="minorHAnsi" w:hAnsiTheme="minorHAnsi" w:cstheme="minorHAnsi"/>
          <w:lang w:val="en-US"/>
        </w:rPr>
        <w:t xml:space="preserve">shirts </w:t>
      </w:r>
      <w:r w:rsidRPr="008E05F4">
        <w:rPr>
          <w:rFonts w:asciiTheme="minorHAnsi" w:hAnsiTheme="minorHAnsi" w:cstheme="minorHAnsi"/>
        </w:rPr>
        <w:t>x 2</w:t>
      </w:r>
    </w:p>
    <w:p w14:paraId="40B41BA7" w14:textId="39C99EF1" w:rsidR="008E05F4" w:rsidRPr="008E05F4" w:rsidRDefault="008E05F4" w:rsidP="008E05F4">
      <w:pPr>
        <w:numPr>
          <w:ilvl w:val="1"/>
          <w:numId w:val="4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Long pants (cotton) x 2</w:t>
      </w:r>
    </w:p>
    <w:p w14:paraId="58959C40" w14:textId="77777777" w:rsidR="008E05F4" w:rsidRPr="008E05F4" w:rsidRDefault="008E05F4" w:rsidP="008E05F4">
      <w:pPr>
        <w:rPr>
          <w:rFonts w:asciiTheme="minorHAnsi" w:hAnsiTheme="minorHAnsi" w:cstheme="minorHAnsi"/>
          <w:sz w:val="18"/>
          <w:szCs w:val="18"/>
        </w:rPr>
      </w:pPr>
    </w:p>
    <w:p w14:paraId="7E982122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  <w:lang w:val="en-US"/>
        </w:rPr>
      </w:pPr>
      <w:r w:rsidRPr="008E05F4">
        <w:rPr>
          <w:rFonts w:asciiTheme="minorHAnsi" w:hAnsiTheme="minorHAnsi" w:cstheme="minorHAnsi"/>
          <w:b/>
          <w:bCs/>
          <w:iCs/>
          <w:lang w:val="en-US"/>
        </w:rPr>
        <w:t>Clothing</w:t>
      </w:r>
    </w:p>
    <w:p w14:paraId="2D3C060C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Comfortable casual wear</w:t>
      </w:r>
    </w:p>
    <w:p w14:paraId="72C0B507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Exercise clothes</w:t>
      </w:r>
    </w:p>
    <w:p w14:paraId="65EDAFFF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Clothes suitable for walking</w:t>
      </w:r>
    </w:p>
    <w:p w14:paraId="6A85BD8C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Proper walking shoes</w:t>
      </w:r>
    </w:p>
    <w:p w14:paraId="27C5A3FD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 xml:space="preserve">Gumboots </w:t>
      </w:r>
    </w:p>
    <w:p w14:paraId="6430EB9D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Hat/Beanie (according to season)</w:t>
      </w:r>
    </w:p>
    <w:p w14:paraId="43CBC38C" w14:textId="77777777" w:rsidR="008E05F4" w:rsidRPr="008E05F4" w:rsidRDefault="008E05F4" w:rsidP="008E05F4">
      <w:pPr>
        <w:numPr>
          <w:ilvl w:val="1"/>
          <w:numId w:val="5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Smart casual for one Sabbath</w:t>
      </w:r>
    </w:p>
    <w:p w14:paraId="7B199FB5" w14:textId="77777777" w:rsidR="008E05F4" w:rsidRPr="008E05F4" w:rsidRDefault="008E05F4" w:rsidP="008E05F4">
      <w:pPr>
        <w:rPr>
          <w:rFonts w:asciiTheme="minorHAnsi" w:hAnsiTheme="minorHAnsi" w:cstheme="minorHAnsi"/>
          <w:sz w:val="18"/>
          <w:szCs w:val="18"/>
        </w:rPr>
      </w:pPr>
    </w:p>
    <w:p w14:paraId="2110D865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  <w:lang w:val="en-US"/>
        </w:rPr>
      </w:pPr>
      <w:r w:rsidRPr="008E05F4">
        <w:rPr>
          <w:rFonts w:asciiTheme="minorHAnsi" w:hAnsiTheme="minorHAnsi" w:cstheme="minorHAnsi"/>
          <w:b/>
          <w:bCs/>
          <w:iCs/>
          <w:lang w:val="en-US"/>
        </w:rPr>
        <w:t>Extra</w:t>
      </w:r>
    </w:p>
    <w:p w14:paraId="1E4A5510" w14:textId="77777777" w:rsidR="008E05F4" w:rsidRPr="008E05F4" w:rsidRDefault="008E05F4" w:rsidP="008E05F4">
      <w:pPr>
        <w:numPr>
          <w:ilvl w:val="1"/>
          <w:numId w:val="6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Water bottle for walks/ hikes, an extra small towel if you sweat a lot</w:t>
      </w:r>
    </w:p>
    <w:p w14:paraId="24AE0D66" w14:textId="77777777" w:rsidR="008E05F4" w:rsidRPr="008E05F4" w:rsidRDefault="008E05F4" w:rsidP="008E05F4">
      <w:pPr>
        <w:numPr>
          <w:ilvl w:val="1"/>
          <w:numId w:val="6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 xml:space="preserve">An </w:t>
      </w:r>
      <w:r w:rsidRPr="008E05F4">
        <w:rPr>
          <w:rFonts w:asciiTheme="minorHAnsi" w:hAnsiTheme="minorHAnsi" w:cstheme="minorHAnsi"/>
          <w:b/>
          <w:bCs/>
          <w:color w:val="FF0000"/>
        </w:rPr>
        <w:t>empty flash drive</w:t>
      </w:r>
      <w:r w:rsidRPr="008E05F4">
        <w:rPr>
          <w:rFonts w:asciiTheme="minorHAnsi" w:hAnsiTheme="minorHAnsi" w:cstheme="minorHAnsi"/>
          <w:color w:val="FF0000"/>
        </w:rPr>
        <w:t xml:space="preserve"> </w:t>
      </w:r>
      <w:r w:rsidRPr="008E05F4">
        <w:rPr>
          <w:rFonts w:asciiTheme="minorHAnsi" w:hAnsiTheme="minorHAnsi" w:cstheme="minorHAnsi"/>
        </w:rPr>
        <w:t>for loading of information, photos etc</w:t>
      </w:r>
    </w:p>
    <w:p w14:paraId="4444B994" w14:textId="77777777" w:rsidR="008E05F4" w:rsidRPr="008E05F4" w:rsidRDefault="008E05F4" w:rsidP="008E05F4">
      <w:pPr>
        <w:rPr>
          <w:rFonts w:asciiTheme="minorHAnsi" w:hAnsiTheme="minorHAnsi" w:cstheme="minorHAnsi"/>
          <w:sz w:val="18"/>
          <w:szCs w:val="18"/>
        </w:rPr>
      </w:pPr>
    </w:p>
    <w:p w14:paraId="1B902D19" w14:textId="77777777" w:rsidR="008E05F4" w:rsidRPr="008E05F4" w:rsidRDefault="008E05F4" w:rsidP="008E05F4">
      <w:pPr>
        <w:numPr>
          <w:ilvl w:val="0"/>
          <w:numId w:val="1"/>
        </w:numPr>
        <w:tabs>
          <w:tab w:val="left" w:pos="720"/>
        </w:tabs>
        <w:rPr>
          <w:rFonts w:asciiTheme="minorHAnsi" w:hAnsiTheme="minorHAnsi" w:cstheme="minorHAnsi"/>
          <w:b/>
          <w:bCs/>
          <w:iCs/>
          <w:lang w:val="en-US"/>
        </w:rPr>
      </w:pPr>
      <w:r w:rsidRPr="008E05F4">
        <w:rPr>
          <w:rFonts w:asciiTheme="minorHAnsi" w:hAnsiTheme="minorHAnsi" w:cstheme="minorHAnsi"/>
          <w:b/>
          <w:bCs/>
          <w:iCs/>
          <w:lang w:val="en-US"/>
        </w:rPr>
        <w:t>Most important</w:t>
      </w:r>
    </w:p>
    <w:p w14:paraId="0B0C6B0A" w14:textId="6FDC1A23" w:rsidR="007E7428" w:rsidRPr="008E05F4" w:rsidRDefault="008E05F4" w:rsidP="008E05F4">
      <w:pPr>
        <w:pStyle w:val="ListParagraph"/>
        <w:numPr>
          <w:ilvl w:val="0"/>
          <w:numId w:val="7"/>
        </w:numPr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 xml:space="preserve">Bring a good </w:t>
      </w:r>
      <w:r w:rsidR="00463F77">
        <w:rPr>
          <w:rFonts w:asciiTheme="minorHAnsi" w:hAnsiTheme="minorHAnsi" w:cstheme="minorHAnsi"/>
        </w:rPr>
        <w:t>attitude</w:t>
      </w:r>
    </w:p>
    <w:p w14:paraId="1D22EB74" w14:textId="77777777" w:rsidR="008E05F4" w:rsidRPr="008E05F4" w:rsidRDefault="008E05F4" w:rsidP="008E05F4">
      <w:pPr>
        <w:numPr>
          <w:ilvl w:val="1"/>
          <w:numId w:val="8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Be prepared to be challenged – expect to be enriched!</w:t>
      </w:r>
    </w:p>
    <w:p w14:paraId="5FAF8087" w14:textId="77777777" w:rsidR="008E05F4" w:rsidRPr="008E05F4" w:rsidRDefault="008E05F4" w:rsidP="008E05F4">
      <w:pPr>
        <w:tabs>
          <w:tab w:val="left" w:pos="1080"/>
        </w:tabs>
        <w:ind w:left="1080"/>
        <w:rPr>
          <w:rFonts w:asciiTheme="minorHAnsi" w:hAnsiTheme="minorHAnsi" w:cstheme="minorHAnsi"/>
          <w:sz w:val="18"/>
          <w:szCs w:val="18"/>
        </w:rPr>
      </w:pPr>
    </w:p>
    <w:p w14:paraId="6AE2AE81" w14:textId="77777777" w:rsidR="008E05F4" w:rsidRPr="008E05F4" w:rsidRDefault="008E05F4" w:rsidP="008E05F4">
      <w:pPr>
        <w:tabs>
          <w:tab w:val="left" w:pos="1080"/>
        </w:tabs>
        <w:ind w:left="720"/>
        <w:jc w:val="center"/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  <w:b/>
          <w:u w:val="single"/>
        </w:rPr>
        <w:t>Things to keep in mind when packing your luggage:</w:t>
      </w:r>
    </w:p>
    <w:p w14:paraId="154D878C" w14:textId="77777777" w:rsidR="008E05F4" w:rsidRPr="008E05F4" w:rsidRDefault="008E05F4" w:rsidP="008E05F4">
      <w:pPr>
        <w:tabs>
          <w:tab w:val="left" w:pos="1080"/>
        </w:tabs>
        <w:rPr>
          <w:rFonts w:asciiTheme="minorHAnsi" w:hAnsiTheme="minorHAnsi" w:cstheme="minorHAnsi"/>
          <w:sz w:val="18"/>
          <w:szCs w:val="18"/>
        </w:rPr>
      </w:pPr>
    </w:p>
    <w:p w14:paraId="5A55C2ED" w14:textId="77777777" w:rsidR="008E05F4" w:rsidRPr="008E05F4" w:rsidRDefault="008E05F4" w:rsidP="008E05F4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There are facilities to do laundry twice during the course.</w:t>
      </w:r>
    </w:p>
    <w:p w14:paraId="2723D95D" w14:textId="77777777" w:rsidR="008E05F4" w:rsidRPr="008E05F4" w:rsidRDefault="008E05F4" w:rsidP="008E05F4">
      <w:pPr>
        <w:pStyle w:val="ListParagraph"/>
        <w:tabs>
          <w:tab w:val="left" w:pos="1080"/>
        </w:tabs>
        <w:rPr>
          <w:rFonts w:asciiTheme="minorHAnsi" w:hAnsiTheme="minorHAnsi" w:cstheme="minorHAnsi"/>
          <w:sz w:val="18"/>
          <w:szCs w:val="18"/>
        </w:rPr>
      </w:pPr>
    </w:p>
    <w:p w14:paraId="25568167" w14:textId="7FEF244B" w:rsidR="008E05F4" w:rsidRPr="008E05F4" w:rsidRDefault="008E05F4" w:rsidP="008E05F4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Equipment that will help you outreach will be available for sale in our little shop.  Please leave some open space in your luggage.</w:t>
      </w:r>
    </w:p>
    <w:p w14:paraId="02AF243D" w14:textId="77777777" w:rsidR="008E05F4" w:rsidRPr="008E05F4" w:rsidRDefault="008E05F4" w:rsidP="008E05F4">
      <w:pPr>
        <w:tabs>
          <w:tab w:val="left" w:pos="1080"/>
        </w:tabs>
        <w:rPr>
          <w:rFonts w:asciiTheme="minorHAnsi" w:hAnsiTheme="minorHAnsi" w:cstheme="minorHAnsi"/>
        </w:rPr>
      </w:pPr>
    </w:p>
    <w:p w14:paraId="140DE725" w14:textId="77777777" w:rsidR="008E05F4" w:rsidRPr="008E05F4" w:rsidRDefault="008E05F4" w:rsidP="008E05F4">
      <w:pPr>
        <w:tabs>
          <w:tab w:val="left" w:pos="1080"/>
        </w:tabs>
        <w:jc w:val="center"/>
        <w:rPr>
          <w:rFonts w:asciiTheme="minorHAnsi" w:hAnsiTheme="minorHAnsi" w:cstheme="minorHAnsi"/>
        </w:rPr>
      </w:pPr>
      <w:r w:rsidRPr="008E05F4">
        <w:rPr>
          <w:rFonts w:asciiTheme="minorHAnsi" w:hAnsiTheme="minorHAnsi" w:cstheme="minorHAnsi"/>
        </w:rPr>
        <w:t>*****</w:t>
      </w:r>
      <w:r w:rsidRPr="008E05F4">
        <w:rPr>
          <w:rFonts w:asciiTheme="minorHAnsi" w:hAnsiTheme="minorHAnsi" w:cstheme="minorHAnsi"/>
          <w:b/>
        </w:rPr>
        <w:t>PLEASE DO NOT BRING ANY EATS, DRINKS OR PETS**</w:t>
      </w:r>
      <w:r w:rsidRPr="008E05F4">
        <w:rPr>
          <w:rFonts w:asciiTheme="minorHAnsi" w:hAnsiTheme="minorHAnsi" w:cstheme="minorHAnsi"/>
        </w:rPr>
        <w:t>***</w:t>
      </w:r>
    </w:p>
    <w:p w14:paraId="746925A5" w14:textId="77777777" w:rsidR="008E05F4" w:rsidRPr="008E05F4" w:rsidRDefault="008E05F4" w:rsidP="008E05F4">
      <w:pPr>
        <w:tabs>
          <w:tab w:val="left" w:pos="1080"/>
        </w:tabs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A56C07A" w14:textId="73BCA3B8" w:rsidR="008E05F4" w:rsidRPr="008E05F4" w:rsidRDefault="008E05F4" w:rsidP="008E05F4">
      <w:pPr>
        <w:tabs>
          <w:tab w:val="left" w:pos="1080"/>
        </w:tabs>
        <w:jc w:val="center"/>
        <w:rPr>
          <w:rFonts w:asciiTheme="minorHAnsi" w:hAnsiTheme="minorHAnsi" w:cstheme="minorHAnsi"/>
          <w:sz w:val="28"/>
          <w:szCs w:val="28"/>
        </w:rPr>
      </w:pPr>
      <w:r w:rsidRPr="008E05F4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MEDICATION: PLEASE ENSURE THAT YOU HAVE SUFFICIENT STOCK OF MEDICATION (THAT </w:t>
      </w:r>
      <w:r w:rsidRPr="008E05F4">
        <w:rPr>
          <w:rFonts w:asciiTheme="minorHAnsi" w:hAnsiTheme="minorHAnsi" w:cstheme="minorHAnsi"/>
          <w:b/>
          <w:color w:val="FF0000"/>
          <w:sz w:val="28"/>
          <w:szCs w:val="28"/>
        </w:rPr>
        <w:t>YOU MAY BE TAKING) ALONG WITH YOU.</w:t>
      </w:r>
    </w:p>
    <w:sectPr w:rsidR="008E05F4" w:rsidRPr="008E05F4" w:rsidSect="006E2C16">
      <w:pgSz w:w="11906" w:h="16838"/>
      <w:pgMar w:top="1135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/>
        <w:i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i/>
        <w:i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i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i/>
        <w:i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i/>
        <w:i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i/>
        <w:i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i/>
        <w:i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i/>
        <w:i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i/>
        <w:iCs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09B8592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1FE96267"/>
    <w:multiLevelType w:val="hybridMultilevel"/>
    <w:tmpl w:val="CBFCFCE4"/>
    <w:lvl w:ilvl="0" w:tplc="1C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D54D98"/>
    <w:multiLevelType w:val="multilevel"/>
    <w:tmpl w:val="0000000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num w:numId="1" w16cid:durableId="85854855">
    <w:abstractNumId w:val="0"/>
  </w:num>
  <w:num w:numId="2" w16cid:durableId="476264009">
    <w:abstractNumId w:val="1"/>
  </w:num>
  <w:num w:numId="3" w16cid:durableId="1343162598">
    <w:abstractNumId w:val="2"/>
  </w:num>
  <w:num w:numId="4" w16cid:durableId="239868584">
    <w:abstractNumId w:val="3"/>
  </w:num>
  <w:num w:numId="5" w16cid:durableId="1521822421">
    <w:abstractNumId w:val="4"/>
  </w:num>
  <w:num w:numId="6" w16cid:durableId="2057662420">
    <w:abstractNumId w:val="5"/>
  </w:num>
  <w:num w:numId="7" w16cid:durableId="792946508">
    <w:abstractNumId w:val="7"/>
  </w:num>
  <w:num w:numId="8" w16cid:durableId="2058779218">
    <w:abstractNumId w:val="6"/>
  </w:num>
  <w:num w:numId="9" w16cid:durableId="20526091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5F4"/>
    <w:rsid w:val="00463F77"/>
    <w:rsid w:val="00517AC8"/>
    <w:rsid w:val="006E2C16"/>
    <w:rsid w:val="007E7428"/>
    <w:rsid w:val="008E05F4"/>
    <w:rsid w:val="008E3BBE"/>
    <w:rsid w:val="00962708"/>
    <w:rsid w:val="00DA360D"/>
    <w:rsid w:val="00EC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8A6BB"/>
  <w15:chartTrackingRefBased/>
  <w15:docId w15:val="{3779004F-1568-496B-BCED-091E876D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5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Deon Neuhoff</dc:creator>
  <cp:keywords/>
  <dc:description/>
  <cp:lastModifiedBy>Befree Lifestyle Barrydale</cp:lastModifiedBy>
  <cp:revision>4</cp:revision>
  <cp:lastPrinted>2024-02-16T08:18:00Z</cp:lastPrinted>
  <dcterms:created xsi:type="dcterms:W3CDTF">2024-02-16T08:54:00Z</dcterms:created>
  <dcterms:modified xsi:type="dcterms:W3CDTF">2025-09-14T12:21:00Z</dcterms:modified>
</cp:coreProperties>
</file>